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6C9439E"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w:t>
      </w:r>
      <w:r w:rsidR="004A0A75">
        <w:rPr>
          <w:rFonts w:cs="Calibri"/>
          <w:b/>
          <w:caps/>
          <w:kern w:val="28"/>
        </w:rPr>
        <w:t>7</w:t>
      </w:r>
      <w:r w:rsidRPr="005A442B">
        <w:rPr>
          <w:rFonts w:cs="Calibri"/>
          <w:b/>
          <w:caps/>
          <w:kern w:val="28"/>
        </w:rPr>
        <w:t xml:space="preserve"> do SWZ -  </w:t>
      </w:r>
      <w:bookmarkEnd w:id="0"/>
      <w:bookmarkEnd w:id="1"/>
      <w:bookmarkEnd w:id="2"/>
      <w:r w:rsidR="004A0A75">
        <w:rPr>
          <w:rFonts w:cs="Calibri"/>
          <w:b/>
          <w:caps/>
          <w:kern w:val="28"/>
        </w:rPr>
        <w:t>OŚWIADCZENIE</w:t>
      </w:r>
      <w:r w:rsidRPr="005A442B">
        <w:rPr>
          <w:rFonts w:cs="Calibri"/>
          <w:b/>
          <w:caps/>
          <w:kern w:val="28"/>
        </w:rPr>
        <w:tab/>
        <w:t>POST/DYS/OR/</w:t>
      </w:r>
      <w:r w:rsidR="00490DD4">
        <w:rPr>
          <w:rFonts w:cs="Calibri"/>
          <w:b/>
          <w:caps/>
          <w:kern w:val="28"/>
        </w:rPr>
        <w:t>GZ</w:t>
      </w:r>
      <w:r w:rsidRPr="005A442B">
        <w:rPr>
          <w:rFonts w:cs="Calibri"/>
          <w:b/>
          <w:caps/>
          <w:kern w:val="28"/>
        </w:rPr>
        <w:t>/</w:t>
      </w:r>
      <w:r w:rsidR="0089013C">
        <w:rPr>
          <w:rFonts w:cs="Calibri"/>
          <w:b/>
          <w:caps/>
          <w:kern w:val="28"/>
        </w:rPr>
        <w:t>01054</w:t>
      </w:r>
      <w:r w:rsidRPr="005A442B">
        <w:rPr>
          <w:rFonts w:cs="Calibri"/>
          <w:b/>
          <w:caps/>
          <w:kern w:val="28"/>
        </w:rPr>
        <w:t>/</w:t>
      </w:r>
      <w:r w:rsidR="008344EA" w:rsidRPr="005A442B">
        <w:rPr>
          <w:rFonts w:cs="Calibri"/>
          <w:b/>
          <w:caps/>
          <w:kern w:val="28"/>
        </w:rPr>
        <w:t>202</w:t>
      </w:r>
      <w:r w:rsidR="00581739">
        <w:rPr>
          <w:rFonts w:cs="Calibri"/>
          <w:b/>
          <w:caps/>
          <w:kern w:val="28"/>
        </w:rPr>
        <w:t>6</w:t>
      </w:r>
    </w:p>
    <w:bookmarkEnd w:id="3"/>
    <w:bookmarkEnd w:id="4"/>
    <w:p w14:paraId="72A41C83" w14:textId="77777777" w:rsidR="004A0A75" w:rsidRDefault="004A0A75" w:rsidP="00E5489A">
      <w:pPr>
        <w:pStyle w:val="Nagwek1"/>
        <w:tabs>
          <w:tab w:val="right" w:pos="9498"/>
        </w:tabs>
        <w:spacing w:before="360" w:after="360" w:line="240" w:lineRule="auto"/>
        <w:jc w:val="center"/>
        <w:rPr>
          <w:rFonts w:cs="Arial"/>
          <w:snapToGrid w:val="0"/>
          <w:color w:val="000000"/>
          <w:sz w:val="28"/>
          <w:lang w:eastAsia="pl-PL"/>
        </w:rPr>
      </w:pPr>
    </w:p>
    <w:p w14:paraId="1B7BAC14" w14:textId="5A2FB0F2" w:rsidR="00E5489A" w:rsidRDefault="00E5489A" w:rsidP="00E5489A">
      <w:pPr>
        <w:pStyle w:val="Nagwek1"/>
        <w:tabs>
          <w:tab w:val="right" w:pos="9498"/>
        </w:tabs>
        <w:spacing w:before="360" w:after="360" w:line="240" w:lineRule="auto"/>
        <w:jc w:val="center"/>
        <w:rPr>
          <w:rFonts w:cs="Arial"/>
          <w:snapToGrid w:val="0"/>
          <w:color w:val="000000"/>
          <w:sz w:val="28"/>
          <w:lang w:eastAsia="pl-PL"/>
        </w:rPr>
      </w:pPr>
      <w:r w:rsidRPr="00003574">
        <w:rPr>
          <w:rFonts w:cs="Arial"/>
          <w:snapToGrid w:val="0"/>
          <w:color w:val="000000"/>
          <w:sz w:val="28"/>
          <w:lang w:eastAsia="pl-PL"/>
        </w:rPr>
        <w:t>O</w:t>
      </w:r>
      <w:r w:rsidR="004A0A75">
        <w:rPr>
          <w:rFonts w:cs="Arial"/>
          <w:snapToGrid w:val="0"/>
          <w:color w:val="000000"/>
          <w:sz w:val="28"/>
          <w:lang w:eastAsia="pl-PL"/>
        </w:rPr>
        <w:t>ŚWIADCZENIE O ODBYCIU WIZJI LOKALNEJ</w:t>
      </w:r>
    </w:p>
    <w:p w14:paraId="72E8711D" w14:textId="77777777" w:rsidR="004A0A75" w:rsidRPr="004A0A75" w:rsidRDefault="004A0A75" w:rsidP="004A0A75">
      <w:pPr>
        <w:rPr>
          <w:lang w:eastAsia="pl-PL"/>
        </w:rPr>
      </w:pPr>
    </w:p>
    <w:p w14:paraId="5AF952F1" w14:textId="77777777" w:rsidR="004A0A75" w:rsidRPr="004A0A75" w:rsidRDefault="004A0A75" w:rsidP="004A0A75">
      <w:pPr>
        <w:rPr>
          <w:lang w:eastAsia="pl-PL"/>
        </w:rPr>
      </w:pPr>
    </w:p>
    <w:p w14:paraId="0C47E555" w14:textId="24451127" w:rsidR="0041233E" w:rsidRDefault="005A442B" w:rsidP="004A0A75">
      <w:pPr>
        <w:pStyle w:val="opis"/>
        <w:spacing w:after="240" w:line="240" w:lineRule="auto"/>
        <w:ind w:firstLine="539"/>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1B19A5" w:rsidRPr="001B19A5">
        <w:rPr>
          <w:rFonts w:ascii="Calibri" w:hAnsi="Calibri" w:cs="Arial"/>
          <w:b/>
          <w:bCs/>
          <w:i/>
          <w:snapToGrid w:val="0"/>
          <w:color w:val="000000"/>
          <w:sz w:val="22"/>
          <w:szCs w:val="22"/>
        </w:rPr>
        <w:t>Modernizacja pomieszczeń łazienkowych w budynku RE Mielec.</w:t>
      </w:r>
      <w:r w:rsidR="00C2168F" w:rsidRPr="00C2168F">
        <w:rPr>
          <w:rFonts w:ascii="Calibri" w:hAnsi="Calibri" w:cs="Arial"/>
          <w:b/>
          <w:bCs/>
          <w:i/>
          <w:snapToGrid w:val="0"/>
          <w:color w:val="000000"/>
          <w:sz w:val="22"/>
          <w:szCs w:val="22"/>
        </w:rPr>
        <w:t>”</w:t>
      </w:r>
      <w:r w:rsidR="00C2168F">
        <w:rPr>
          <w:rFonts w:ascii="Calibri" w:hAnsi="Calibri" w:cs="Arial"/>
          <w:snapToGrid w:val="0"/>
          <w:color w:val="000000"/>
          <w:sz w:val="22"/>
          <w:szCs w:val="22"/>
        </w:rPr>
        <w:t>.</w:t>
      </w:r>
    </w:p>
    <w:p w14:paraId="74EF0AA9" w14:textId="77777777" w:rsidR="004A0A75" w:rsidRDefault="004A0A75" w:rsidP="00742C11">
      <w:pPr>
        <w:pStyle w:val="opis"/>
        <w:spacing w:after="240" w:line="240" w:lineRule="auto"/>
        <w:rPr>
          <w:rFonts w:ascii="Calibri" w:hAnsi="Calibri" w:cs="Arial"/>
          <w:snapToGrid w:val="0"/>
          <w:color w:val="000000"/>
          <w:sz w:val="22"/>
          <w:szCs w:val="22"/>
        </w:rPr>
      </w:pPr>
    </w:p>
    <w:p w14:paraId="57E2E5E4" w14:textId="01617A17" w:rsidR="004A0A75" w:rsidRDefault="004A0A75" w:rsidP="004A0A75">
      <w:pPr>
        <w:pStyle w:val="opis"/>
        <w:spacing w:after="240" w:line="240" w:lineRule="auto"/>
        <w:ind w:firstLine="539"/>
        <w:rPr>
          <w:rFonts w:ascii="Calibri" w:hAnsi="Calibri" w:cs="Arial"/>
          <w:b/>
          <w:bCs/>
          <w:snapToGrid w:val="0"/>
          <w:color w:val="000000"/>
          <w:sz w:val="22"/>
          <w:szCs w:val="22"/>
        </w:rPr>
      </w:pPr>
      <w:r w:rsidRPr="004A0A75">
        <w:rPr>
          <w:rFonts w:ascii="Calibri" w:hAnsi="Calibri" w:cs="Arial"/>
          <w:snapToGrid w:val="0"/>
          <w:color w:val="000000"/>
          <w:sz w:val="22"/>
          <w:szCs w:val="22"/>
        </w:rPr>
        <w:t>Oświadczam, że dniu</w:t>
      </w:r>
      <w:r>
        <w:rPr>
          <w:rFonts w:ascii="Calibri" w:hAnsi="Calibri" w:cs="Arial"/>
          <w:snapToGrid w:val="0"/>
          <w:color w:val="000000"/>
          <w:sz w:val="22"/>
          <w:szCs w:val="22"/>
        </w:rPr>
        <w:t xml:space="preserve"> </w:t>
      </w:r>
      <w:r w:rsidRPr="004A0A75">
        <w:rPr>
          <w:rFonts w:ascii="Calibri" w:hAnsi="Calibri" w:cs="Arial"/>
          <w:snapToGrid w:val="0"/>
          <w:color w:val="000000"/>
          <w:sz w:val="22"/>
          <w:szCs w:val="22"/>
        </w:rPr>
        <w:t>…………………………</w:t>
      </w:r>
      <w:r>
        <w:rPr>
          <w:rFonts w:ascii="Calibri" w:hAnsi="Calibri" w:cs="Arial"/>
          <w:snapToGrid w:val="0"/>
          <w:color w:val="000000"/>
          <w:sz w:val="22"/>
          <w:szCs w:val="22"/>
        </w:rPr>
        <w:t xml:space="preserve"> </w:t>
      </w:r>
      <w:r w:rsidRPr="004A0A75">
        <w:rPr>
          <w:rFonts w:ascii="Calibri" w:hAnsi="Calibri" w:cs="Arial"/>
          <w:snapToGrid w:val="0"/>
          <w:color w:val="000000"/>
          <w:sz w:val="22"/>
          <w:szCs w:val="22"/>
        </w:rPr>
        <w:t xml:space="preserve">odbyliśmy wizję lokalną w miejscu realizacji przedmiotu zamówienia i uzyskaliśmy informacje potrzebne do przygotowania oferty i wyceny usługi przewidzianej do wykonania zgodnie z </w:t>
      </w:r>
      <w:r>
        <w:rPr>
          <w:rFonts w:ascii="Calibri" w:hAnsi="Calibri" w:cs="Arial"/>
          <w:snapToGrid w:val="0"/>
          <w:color w:val="000000"/>
          <w:sz w:val="22"/>
          <w:szCs w:val="22"/>
        </w:rPr>
        <w:t>opisem przedmiotu zamówienia</w:t>
      </w:r>
      <w:r w:rsidRPr="004A0A75">
        <w:rPr>
          <w:rFonts w:ascii="Calibri" w:hAnsi="Calibri" w:cs="Arial"/>
          <w:snapToGrid w:val="0"/>
          <w:color w:val="000000"/>
          <w:sz w:val="22"/>
          <w:szCs w:val="22"/>
        </w:rPr>
        <w:t xml:space="preserve"> </w:t>
      </w:r>
      <w:r>
        <w:rPr>
          <w:rFonts w:ascii="Calibri" w:hAnsi="Calibri" w:cs="Arial"/>
          <w:snapToGrid w:val="0"/>
          <w:color w:val="000000"/>
          <w:sz w:val="22"/>
          <w:szCs w:val="22"/>
        </w:rPr>
        <w:t xml:space="preserve">dla </w:t>
      </w:r>
      <w:r w:rsidRPr="004A0A75">
        <w:rPr>
          <w:rFonts w:ascii="Calibri" w:hAnsi="Calibri" w:cs="Arial"/>
          <w:snapToGrid w:val="0"/>
          <w:color w:val="000000"/>
          <w:sz w:val="22"/>
          <w:szCs w:val="22"/>
        </w:rPr>
        <w:t>zadani</w:t>
      </w:r>
      <w:r>
        <w:rPr>
          <w:rFonts w:ascii="Calibri" w:hAnsi="Calibri" w:cs="Arial"/>
          <w:snapToGrid w:val="0"/>
          <w:color w:val="000000"/>
          <w:sz w:val="22"/>
          <w:szCs w:val="22"/>
        </w:rPr>
        <w:t>a</w:t>
      </w:r>
      <w:r w:rsidRPr="004A0A75">
        <w:rPr>
          <w:rFonts w:ascii="Calibri" w:hAnsi="Calibri" w:cs="Arial"/>
          <w:snapToGrid w:val="0"/>
          <w:color w:val="000000"/>
          <w:sz w:val="22"/>
          <w:szCs w:val="22"/>
        </w:rPr>
        <w:t xml:space="preserve"> pn. </w:t>
      </w:r>
      <w:r w:rsidRPr="004A0A75">
        <w:rPr>
          <w:rFonts w:ascii="Calibri" w:hAnsi="Calibri" w:cs="Arial"/>
          <w:b/>
          <w:bCs/>
          <w:snapToGrid w:val="0"/>
          <w:color w:val="000000"/>
          <w:sz w:val="22"/>
          <w:szCs w:val="22"/>
        </w:rPr>
        <w:t>„Modernizacja pomieszczeń łazienkowych w budynku RE Mielec.”</w:t>
      </w:r>
    </w:p>
    <w:p w14:paraId="138F6A6B" w14:textId="77777777" w:rsidR="004A0A75" w:rsidRDefault="004A0A75" w:rsidP="004A0A75">
      <w:pPr>
        <w:pStyle w:val="opis"/>
        <w:spacing w:after="240" w:line="240" w:lineRule="auto"/>
        <w:ind w:firstLine="539"/>
        <w:rPr>
          <w:rFonts w:ascii="Calibri" w:hAnsi="Calibri" w:cs="Arial"/>
          <w:b/>
          <w:bCs/>
          <w:snapToGrid w:val="0"/>
          <w:color w:val="000000"/>
          <w:sz w:val="22"/>
          <w:szCs w:val="22"/>
        </w:rPr>
      </w:pPr>
    </w:p>
    <w:p w14:paraId="055CF107" w14:textId="7C30C4A5" w:rsidR="004A0A75" w:rsidRPr="00CB6B58" w:rsidRDefault="004A0A75" w:rsidP="004A0A75">
      <w:pPr>
        <w:keepNext/>
        <w:spacing w:before="600" w:line="240" w:lineRule="exact"/>
        <w:ind w:left="5672" w:right="-993"/>
        <w:rPr>
          <w:rFonts w:cs="Calibri"/>
          <w:b/>
          <w:bCs/>
          <w:szCs w:val="22"/>
          <w:u w:val="single"/>
        </w:rPr>
      </w:pPr>
      <w:r>
        <w:rPr>
          <w:rFonts w:cs="Calibri"/>
          <w:sz w:val="16"/>
          <w:szCs w:val="16"/>
        </w:rPr>
        <w:t xml:space="preserve">    </w:t>
      </w:r>
      <w:r w:rsidR="00CB6B58">
        <w:rPr>
          <w:rFonts w:cs="Calibri"/>
          <w:sz w:val="16"/>
          <w:szCs w:val="16"/>
        </w:rPr>
        <w:t xml:space="preserve">      </w:t>
      </w:r>
      <w:r w:rsidR="00CB6B58" w:rsidRPr="00CB6B58">
        <w:rPr>
          <w:rFonts w:cs="Calibri"/>
          <w:b/>
          <w:bCs/>
          <w:szCs w:val="22"/>
          <w:u w:val="single"/>
        </w:rPr>
        <w:t>Potwierdzenie odbycia wizji lokalnej</w:t>
      </w:r>
    </w:p>
    <w:p w14:paraId="3BF11042" w14:textId="77777777" w:rsidR="00CB6B58" w:rsidRDefault="00CB6B58" w:rsidP="00CB6B58">
      <w:pPr>
        <w:keepNext/>
        <w:spacing w:before="600" w:line="240" w:lineRule="exact"/>
        <w:ind w:left="5672" w:right="-993"/>
        <w:jc w:val="left"/>
        <w:rPr>
          <w:rFonts w:cs="Calibri"/>
          <w:sz w:val="16"/>
          <w:szCs w:val="16"/>
        </w:rPr>
      </w:pPr>
    </w:p>
    <w:p w14:paraId="60F016A6" w14:textId="784CF8C8" w:rsidR="00CB6B58" w:rsidRPr="00DA508D" w:rsidRDefault="00CB6B58" w:rsidP="00CB6B58">
      <w:pPr>
        <w:keepNext/>
        <w:spacing w:before="600" w:line="240" w:lineRule="exact"/>
        <w:ind w:left="5672" w:right="-993"/>
        <w:jc w:val="left"/>
        <w:rPr>
          <w:rFonts w:cs="Calibri"/>
          <w:sz w:val="16"/>
          <w:szCs w:val="16"/>
        </w:rPr>
      </w:pPr>
      <w:r>
        <w:rPr>
          <w:rFonts w:cs="Calibri"/>
          <w:sz w:val="16"/>
          <w:szCs w:val="16"/>
        </w:rPr>
        <w:t xml:space="preserve">        </w:t>
      </w:r>
      <w:r w:rsidRPr="00DA508D">
        <w:rPr>
          <w:rFonts w:cs="Calibri"/>
          <w:sz w:val="16"/>
          <w:szCs w:val="16"/>
        </w:rPr>
        <w:t>................................................................................</w:t>
      </w:r>
      <w:r w:rsidRPr="00C15044">
        <w:rPr>
          <w:rFonts w:cs="Calibri"/>
          <w:sz w:val="16"/>
          <w:szCs w:val="16"/>
        </w:rPr>
        <w:t>..</w:t>
      </w:r>
      <w:r w:rsidRPr="00DA508D">
        <w:rPr>
          <w:rFonts w:cs="Calibri"/>
          <w:sz w:val="16"/>
          <w:szCs w:val="16"/>
        </w:rPr>
        <w:t>...</w:t>
      </w:r>
    </w:p>
    <w:p w14:paraId="584A8A4E" w14:textId="5DEF9B36" w:rsidR="00CB6B58" w:rsidRDefault="00CB6B58" w:rsidP="00CB6B58">
      <w:pPr>
        <w:keepNext/>
        <w:ind w:left="5398" w:right="68" w:hanging="153"/>
        <w:jc w:val="center"/>
        <w:rPr>
          <w:rFonts w:cs="Calibri"/>
          <w:i/>
          <w:sz w:val="16"/>
          <w:szCs w:val="16"/>
        </w:rPr>
      </w:pPr>
      <w:bookmarkStart w:id="5" w:name="_Hlk224113219"/>
      <w:r w:rsidRPr="00DA508D">
        <w:rPr>
          <w:rFonts w:cs="Calibri"/>
          <w:i/>
          <w:sz w:val="16"/>
          <w:szCs w:val="16"/>
        </w:rPr>
        <w:t>Data i podpis os</w:t>
      </w:r>
      <w:r>
        <w:rPr>
          <w:rFonts w:cs="Calibri"/>
          <w:i/>
          <w:sz w:val="16"/>
          <w:szCs w:val="16"/>
        </w:rPr>
        <w:t>oby</w:t>
      </w:r>
      <w:r w:rsidRPr="00DA508D">
        <w:rPr>
          <w:rFonts w:cs="Calibri"/>
          <w:i/>
          <w:sz w:val="16"/>
          <w:szCs w:val="16"/>
        </w:rPr>
        <w:t xml:space="preserve"> uprawnion</w:t>
      </w:r>
      <w:r>
        <w:rPr>
          <w:rFonts w:cs="Calibri"/>
          <w:i/>
          <w:sz w:val="16"/>
          <w:szCs w:val="16"/>
        </w:rPr>
        <w:t>ej</w:t>
      </w:r>
      <w:r w:rsidRPr="00DA508D">
        <w:rPr>
          <w:rFonts w:cs="Calibri"/>
          <w:i/>
          <w:sz w:val="16"/>
          <w:szCs w:val="16"/>
        </w:rPr>
        <w:t xml:space="preserve"> </w:t>
      </w:r>
      <w:r>
        <w:rPr>
          <w:rFonts w:cs="Calibri"/>
          <w:i/>
          <w:sz w:val="16"/>
          <w:szCs w:val="16"/>
        </w:rPr>
        <w:t>ze strony Zamawiającego</w:t>
      </w:r>
      <w:bookmarkEnd w:id="5"/>
    </w:p>
    <w:p w14:paraId="6AF8CC57" w14:textId="215295E3" w:rsidR="00CB6B58" w:rsidRPr="005B6FC2" w:rsidRDefault="00CB6B58" w:rsidP="00CB6B58">
      <w:pPr>
        <w:keepNext/>
        <w:ind w:left="5398" w:right="68" w:hanging="153"/>
        <w:jc w:val="center"/>
        <w:rPr>
          <w:rFonts w:cs="Calibri"/>
          <w:i/>
          <w:sz w:val="16"/>
          <w:szCs w:val="16"/>
        </w:rPr>
      </w:pPr>
    </w:p>
    <w:p w14:paraId="7A43A4B0" w14:textId="77777777" w:rsidR="00CB6B58" w:rsidRDefault="004A0A75" w:rsidP="004A0A75">
      <w:pPr>
        <w:keepNext/>
        <w:spacing w:before="600" w:line="240" w:lineRule="exact"/>
        <w:ind w:left="5672" w:right="-993"/>
        <w:rPr>
          <w:rFonts w:cs="Calibri"/>
          <w:sz w:val="16"/>
          <w:szCs w:val="16"/>
        </w:rPr>
      </w:pPr>
      <w:r>
        <w:rPr>
          <w:rFonts w:cs="Calibri"/>
          <w:sz w:val="16"/>
          <w:szCs w:val="16"/>
        </w:rPr>
        <w:t xml:space="preserve">        </w:t>
      </w:r>
    </w:p>
    <w:p w14:paraId="48605FBA" w14:textId="30B7AAA9" w:rsidR="004A0A75" w:rsidRPr="00DA508D" w:rsidRDefault="004A0A75" w:rsidP="004A0A75">
      <w:pPr>
        <w:keepNext/>
        <w:spacing w:before="600" w:line="240" w:lineRule="exact"/>
        <w:ind w:left="5672" w:right="-993"/>
        <w:rPr>
          <w:rFonts w:cs="Calibri"/>
          <w:sz w:val="16"/>
          <w:szCs w:val="16"/>
        </w:rPr>
      </w:pPr>
      <w:r>
        <w:rPr>
          <w:rFonts w:cs="Calibri"/>
          <w:sz w:val="16"/>
          <w:szCs w:val="16"/>
        </w:rPr>
        <w:t xml:space="preserve"> </w:t>
      </w:r>
      <w:r w:rsidR="00CB6B58">
        <w:rPr>
          <w:rFonts w:cs="Calibri"/>
          <w:sz w:val="16"/>
          <w:szCs w:val="16"/>
        </w:rPr>
        <w:t xml:space="preserve">       </w:t>
      </w:r>
      <w:r w:rsidRPr="00DA508D">
        <w:rPr>
          <w:rFonts w:cs="Calibri"/>
          <w:sz w:val="16"/>
          <w:szCs w:val="16"/>
        </w:rPr>
        <w:t>................................................................................</w:t>
      </w:r>
      <w:r w:rsidRPr="00C15044">
        <w:rPr>
          <w:rFonts w:cs="Calibri"/>
          <w:sz w:val="16"/>
          <w:szCs w:val="16"/>
        </w:rPr>
        <w:t>..</w:t>
      </w:r>
      <w:r w:rsidRPr="00DA508D">
        <w:rPr>
          <w:rFonts w:cs="Calibri"/>
          <w:sz w:val="16"/>
          <w:szCs w:val="16"/>
        </w:rPr>
        <w:t>...</w:t>
      </w:r>
    </w:p>
    <w:p w14:paraId="0E680A50" w14:textId="2B1A5CFD" w:rsidR="004A0A75" w:rsidRPr="00CB6B58" w:rsidRDefault="00CB6B58" w:rsidP="00CB6B58">
      <w:pPr>
        <w:pStyle w:val="opis"/>
        <w:spacing w:after="240" w:line="240" w:lineRule="auto"/>
        <w:ind w:left="5842"/>
        <w:rPr>
          <w:rFonts w:ascii="Calibri" w:hAnsi="Calibri" w:cs="Calibri"/>
          <w:snapToGrid w:val="0"/>
          <w:color w:val="000000"/>
          <w:sz w:val="22"/>
          <w:szCs w:val="22"/>
        </w:rPr>
      </w:pPr>
      <w:r w:rsidRPr="00CB6B58">
        <w:rPr>
          <w:rFonts w:ascii="Calibri" w:hAnsi="Calibri" w:cs="Calibri"/>
          <w:i/>
          <w:sz w:val="16"/>
          <w:szCs w:val="16"/>
        </w:rPr>
        <w:t xml:space="preserve">Data i podpis osoby uprawnionej ze strony </w:t>
      </w:r>
      <w:r>
        <w:rPr>
          <w:rFonts w:ascii="Calibri" w:hAnsi="Calibri" w:cs="Calibri"/>
          <w:i/>
          <w:sz w:val="16"/>
          <w:szCs w:val="16"/>
        </w:rPr>
        <w:t>Wykonawcy</w:t>
      </w:r>
    </w:p>
    <w:sectPr w:rsidR="004A0A75" w:rsidRPr="00CB6B58" w:rsidSect="009A7EA0">
      <w:footerReference w:type="default" r:id="rId13"/>
      <w:headerReference w:type="first" r:id="rId14"/>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07752" w14:textId="77777777" w:rsidR="00C23809" w:rsidRDefault="00C23809" w:rsidP="004A302B">
      <w:pPr>
        <w:spacing w:line="240" w:lineRule="auto"/>
      </w:pPr>
      <w:r>
        <w:separator/>
      </w:r>
    </w:p>
  </w:endnote>
  <w:endnote w:type="continuationSeparator" w:id="0">
    <w:p w14:paraId="074B68FA" w14:textId="77777777" w:rsidR="00C23809" w:rsidRDefault="00C2380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3A002E7"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23333">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2333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6330" w14:textId="77777777" w:rsidR="00C23809" w:rsidRDefault="00C23809" w:rsidP="004A302B">
      <w:pPr>
        <w:spacing w:line="240" w:lineRule="auto"/>
      </w:pPr>
      <w:r>
        <w:separator/>
      </w:r>
    </w:p>
  </w:footnote>
  <w:footnote w:type="continuationSeparator" w:id="0">
    <w:p w14:paraId="363FB86E" w14:textId="77777777" w:rsidR="00C23809" w:rsidRDefault="00C2380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22714345">
    <w:abstractNumId w:val="7"/>
  </w:num>
  <w:num w:numId="2" w16cid:durableId="298152334">
    <w:abstractNumId w:val="6"/>
  </w:num>
  <w:num w:numId="3" w16cid:durableId="1485850153">
    <w:abstractNumId w:val="8"/>
  </w:num>
  <w:num w:numId="4" w16cid:durableId="1834758311">
    <w:abstractNumId w:val="9"/>
  </w:num>
  <w:num w:numId="5" w16cid:durableId="476459871">
    <w:abstractNumId w:val="12"/>
  </w:num>
  <w:num w:numId="6" w16cid:durableId="694772641">
    <w:abstractNumId w:val="5"/>
  </w:num>
  <w:num w:numId="7" w16cid:durableId="1051879470">
    <w:abstractNumId w:val="10"/>
  </w:num>
  <w:num w:numId="8" w16cid:durableId="7566789">
    <w:abstractNumId w:val="13"/>
  </w:num>
  <w:num w:numId="9" w16cid:durableId="4627746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289317">
    <w:abstractNumId w:val="3"/>
  </w:num>
  <w:num w:numId="11" w16cid:durableId="10913883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8DE"/>
    <w:rsid w:val="0007040F"/>
    <w:rsid w:val="00071FE3"/>
    <w:rsid w:val="00072501"/>
    <w:rsid w:val="00072BE1"/>
    <w:rsid w:val="000746A1"/>
    <w:rsid w:val="000747E2"/>
    <w:rsid w:val="00074AA8"/>
    <w:rsid w:val="0008002B"/>
    <w:rsid w:val="00080BE1"/>
    <w:rsid w:val="00082C2E"/>
    <w:rsid w:val="000841B6"/>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19A5"/>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530"/>
    <w:rsid w:val="001E1A7D"/>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0DD4"/>
    <w:rsid w:val="004910E3"/>
    <w:rsid w:val="00491142"/>
    <w:rsid w:val="00491DF0"/>
    <w:rsid w:val="00493C9D"/>
    <w:rsid w:val="00494A45"/>
    <w:rsid w:val="00494A9B"/>
    <w:rsid w:val="00494AD6"/>
    <w:rsid w:val="00495CA3"/>
    <w:rsid w:val="00496F80"/>
    <w:rsid w:val="00497A26"/>
    <w:rsid w:val="004A0A4D"/>
    <w:rsid w:val="004A0A75"/>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5AD"/>
    <w:rsid w:val="004B5F30"/>
    <w:rsid w:val="004B6A92"/>
    <w:rsid w:val="004B7C5F"/>
    <w:rsid w:val="004C009E"/>
    <w:rsid w:val="004C1C4B"/>
    <w:rsid w:val="004C3ABF"/>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1739"/>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089"/>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14F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2DB"/>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013C"/>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8F7DD3"/>
    <w:rsid w:val="00901F83"/>
    <w:rsid w:val="00902F35"/>
    <w:rsid w:val="00903DD6"/>
    <w:rsid w:val="00903F25"/>
    <w:rsid w:val="00904D37"/>
    <w:rsid w:val="00906656"/>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3F74"/>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4D23"/>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459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6ACC"/>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05D0"/>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68F"/>
    <w:rsid w:val="00C21F52"/>
    <w:rsid w:val="00C229FA"/>
    <w:rsid w:val="00C22B93"/>
    <w:rsid w:val="00C22BD6"/>
    <w:rsid w:val="00C22E0F"/>
    <w:rsid w:val="00C23333"/>
    <w:rsid w:val="00C23809"/>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B6B58"/>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2118"/>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0A5D"/>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1D32"/>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 Oświadczenie o wizji lokalnej.docx</dmsv2BaseFileName>
    <dmsv2BaseDisplayName xmlns="http://schemas.microsoft.com/sharepoint/v3">Załącznik nr 7 - Oświadczenie o wizji lokalnej</dmsv2BaseDisplayName>
    <dmsv2SWPP2ObjectNumber xmlns="http://schemas.microsoft.com/sharepoint/v3">POST/DYS/OR/GZ/01054/2026                         </dmsv2SWPP2ObjectNumber>
    <dmsv2SWPP2SumMD5 xmlns="http://schemas.microsoft.com/sharepoint/v3">060d5df6154696809b5312b608b0f37c</dmsv2SWPP2SumMD5>
    <dmsv2BaseMoved xmlns="http://schemas.microsoft.com/sharepoint/v3">false</dmsv2BaseMoved>
    <dmsv2BaseIsSensitive xmlns="http://schemas.microsoft.com/sharepoint/v3">true</dmsv2BaseIsSensitive>
    <dmsv2SWPP2IDSWPP2 xmlns="http://schemas.microsoft.com/sharepoint/v3">711586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24991093</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00000001000700030000000d000000000000</dmsv2SWPP2ObjectDepartment>
    <dmsv2SWPP2ObjectName xmlns="http://schemas.microsoft.com/sharepoint/v3">Postępowanie</dmsv2SWPP2ObjectName>
    <_dlc_DocId xmlns="a19cb1c7-c5c7-46d4-85ae-d83685407bba">FJ3FSM7XJ42E-1649073643-14920</_dlc_DocId>
    <_dlc_DocIdUrl xmlns="a19cb1c7-c5c7-46d4-85ae-d83685407bba">
      <Url>https://swpp2.dms.gkpge.pl/sites/43/_layouts/15/DocIdRedir.aspx?ID=FJ3FSM7XJ42E-1649073643-14920</Url>
      <Description>FJ3FSM7XJ42E-1649073643-14920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D3DB5D-BB57-4A84-8B20-6A84154584E4}"/>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A3BE5061-687B-4CD5-9B5C-B0A1569141C0}">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F429A11-18D5-4131-9E34-F29D58691E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133</Words>
  <Characters>798</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Kania Grzegorz [PGE Dystr. O.Rzeszów]</cp:lastModifiedBy>
  <cp:revision>10</cp:revision>
  <cp:lastPrinted>2020-02-27T07:25:00Z</cp:lastPrinted>
  <dcterms:created xsi:type="dcterms:W3CDTF">2025-06-18T09:52:00Z</dcterms:created>
  <dcterms:modified xsi:type="dcterms:W3CDTF">2026-04-09T10:46:00Z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a30f0666-13f3-4704-81f2-8c12cf9cd852</vt:lpwstr>
  </property>
</Properties>
</file>